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65B0835D" w:rsidR="00235FDC" w:rsidRPr="00A3410E" w:rsidRDefault="000804DE" w:rsidP="00D96569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Floor Manager, AGM y GM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18B48C00" w:rsidR="00FD7D40" w:rsidRPr="00FD7D40" w:rsidRDefault="00594B08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Runner</w:t>
            </w:r>
            <w:r w:rsidR="008E5AD2">
              <w:rPr>
                <w:rFonts w:ascii="Calibri" w:hAnsi="Calibri"/>
                <w:b/>
                <w:bCs/>
                <w:sz w:val="22"/>
                <w:szCs w:val="22"/>
              </w:rPr>
              <w:t xml:space="preserve"> Nobu 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38D6B69A" w:rsidR="00FD7D40" w:rsidRPr="00A3410E" w:rsidRDefault="00594B08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Waiter-ress Nobu</w:t>
            </w:r>
            <w:r w:rsidR="008E08B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7777777" w:rsidR="00FB1B8A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Job Summary</w:t>
      </w:r>
    </w:p>
    <w:p w14:paraId="65DCEF2E" w14:textId="53BDBF1D" w:rsidR="009A5CA6" w:rsidRPr="009A5CA6" w:rsidRDefault="009A5CA6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9A5CA6">
        <w:rPr>
          <w:rFonts w:ascii="Calibri" w:hAnsi="Calibri" w:cs="Arial"/>
          <w:bCs/>
          <w:sz w:val="22"/>
          <w:szCs w:val="22"/>
        </w:rPr>
        <w:t xml:space="preserve">The purpose of this position is to ensure the smooth running of the restaurant by assisting the waiters and waitresses in serving customers. </w:t>
      </w:r>
      <w:r w:rsidR="00E203CE">
        <w:rPr>
          <w:rFonts w:ascii="Calibri" w:hAnsi="Calibri" w:cs="Arial"/>
          <w:bCs/>
          <w:sz w:val="22"/>
          <w:szCs w:val="22"/>
        </w:rPr>
        <w:t xml:space="preserve">The runner </w:t>
      </w:r>
      <w:r w:rsidRPr="009A5CA6">
        <w:rPr>
          <w:rFonts w:ascii="Calibri" w:hAnsi="Calibri" w:cs="Arial"/>
          <w:bCs/>
          <w:sz w:val="22"/>
          <w:szCs w:val="22"/>
        </w:rPr>
        <w:t>must be smart, enthusiastic and polite at all times.</w:t>
      </w:r>
    </w:p>
    <w:p w14:paraId="001A6410" w14:textId="456F02BB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29A571DB" w14:textId="2701F3FD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Create an exceptional experience with all customers during the service.</w:t>
      </w:r>
    </w:p>
    <w:p w14:paraId="4B0DBAA5" w14:textId="65E20A67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To ensure guest satisfaction during the service, favouring and promoting the creation of experiences as a day-to-day driving force.</w:t>
      </w:r>
    </w:p>
    <w:p w14:paraId="68BE2ED8" w14:textId="2BB603D6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Encourage a good working environment within the F&amp;B Department, fostering teamwork and supporting and collaborating with other colleagues at all times.</w:t>
      </w:r>
    </w:p>
    <w:p w14:paraId="63180BAE" w14:textId="00BDEA3C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Inform the Service Manager so that he/she can feed the profile of each guest with all the necessary information (complaints, incidents, preferences, tastes, etc.), in order to generate experiences for future stays.</w:t>
      </w:r>
    </w:p>
    <w:p w14:paraId="2C84EBAD" w14:textId="10CFA9D6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Perform a good closing of service, leaving in good condition and clean its range and communicating to the manager any outstanding issues.</w:t>
      </w:r>
    </w:p>
    <w:p w14:paraId="0252210C" w14:textId="09B32667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Collaborate in the tasks before and after the service.</w:t>
      </w:r>
    </w:p>
    <w:p w14:paraId="23CA6AA1" w14:textId="38D4EA1D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Maintain control over the stock of take away boxes.</w:t>
      </w:r>
    </w:p>
    <w:p w14:paraId="27696ED8" w14:textId="5B262E91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Control and review of the products by carrying out the inventory of room and beverage equipment.</w:t>
      </w:r>
    </w:p>
    <w:p w14:paraId="12CE2279" w14:textId="62D55288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Maintain direct communication with the kitchen before, during and after service.</w:t>
      </w:r>
    </w:p>
    <w:p w14:paraId="090D32CF" w14:textId="2CCC0DCA" w:rsidR="000A21CE" w:rsidRPr="000A21CE" w:rsidRDefault="000A21CE" w:rsidP="005A6E0E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Have an excellent knowledge of our gastronomic and beverage offer.</w:t>
      </w:r>
    </w:p>
    <w:p w14:paraId="32EB9E8D" w14:textId="361AC6F2" w:rsidR="005A6E0E" w:rsidRDefault="000A21CE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0A21CE">
        <w:rPr>
          <w:rFonts w:ascii="Calibri" w:hAnsi="Calibri" w:cs="Calibri"/>
          <w:bCs/>
          <w:sz w:val="22"/>
          <w:szCs w:val="22"/>
        </w:rPr>
        <w:t>Be able to multi-task, prioritise and remain calm under pressure.</w:t>
      </w:r>
    </w:p>
    <w:p w14:paraId="658482BA" w14:textId="5BD60B91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 xml:space="preserve">Clear used crockery and glassware from tables and reassemble them when diners leave. </w:t>
      </w:r>
    </w:p>
    <w:p w14:paraId="27980611" w14:textId="0245C8D6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 xml:space="preserve">Bring dishes and drinks to the table and explain them with the descriptions that our standards set. </w:t>
      </w:r>
    </w:p>
    <w:p w14:paraId="0E2D949E" w14:textId="4A366221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>Have full knowledge of the spaces and opening times of all areas of the hotel.</w:t>
      </w:r>
    </w:p>
    <w:p w14:paraId="05AB2E18" w14:textId="235F6229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 xml:space="preserve">Assist waiters and waitresses to serve guests with efficiency and care. </w:t>
      </w:r>
    </w:p>
    <w:p w14:paraId="13140725" w14:textId="1D458508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>Pick up food as soon as it is ready to ensure that the stipulated times are met.</w:t>
      </w:r>
    </w:p>
    <w:p w14:paraId="0262C14E" w14:textId="0F0D37FC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>Be able to carry trays comfortably and confidently.</w:t>
      </w:r>
    </w:p>
    <w:p w14:paraId="219E7CEB" w14:textId="09297B3E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>Be able to serve drinks to tables and be able to explain the drinks being served.</w:t>
      </w:r>
    </w:p>
    <w:p w14:paraId="582B03F6" w14:textId="1769B1F2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>Clear tables quickly and correctly.</w:t>
      </w:r>
    </w:p>
    <w:p w14:paraId="3B470D8B" w14:textId="4CDC6223" w:rsidR="003E2482" w:rsidRPr="003E2482" w:rsidRDefault="003E2482" w:rsidP="003E2482">
      <w:pPr>
        <w:pStyle w:val="jobd0"/>
        <w:numPr>
          <w:ilvl w:val="0"/>
          <w:numId w:val="46"/>
        </w:numPr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  <w:r w:rsidRPr="003E2482">
        <w:rPr>
          <w:rFonts w:ascii="Calibri" w:hAnsi="Calibri" w:cs="Calibri"/>
          <w:bCs/>
          <w:sz w:val="22"/>
          <w:szCs w:val="22"/>
        </w:rPr>
        <w:t>Communicate effectively and respectfully with waiters/waitresses and bar staff.</w:t>
      </w:r>
    </w:p>
    <w:p w14:paraId="30261C61" w14:textId="77777777" w:rsidR="00454D71" w:rsidRPr="00456554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456554">
        <w:rPr>
          <w:rFonts w:ascii="Calibri" w:hAnsi="Calibri" w:cs="Arial"/>
          <w:b/>
          <w:sz w:val="22"/>
          <w:szCs w:val="22"/>
          <w:u w:val="single"/>
        </w:rPr>
        <w:lastRenderedPageBreak/>
        <w:t>Requirements:</w:t>
      </w:r>
    </w:p>
    <w:p w14:paraId="411B9380" w14:textId="052578CD" w:rsidR="00454D71" w:rsidRPr="00E12DD7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2DD7">
        <w:rPr>
          <w:rFonts w:ascii="Calibri" w:hAnsi="Calibri"/>
          <w:b/>
          <w:bCs/>
          <w:sz w:val="22"/>
          <w:szCs w:val="22"/>
        </w:rPr>
        <w:t>Education:</w:t>
      </w:r>
      <w:r w:rsidRPr="00E12DD7">
        <w:rPr>
          <w:rFonts w:ascii="Calibri" w:hAnsi="Calibri"/>
          <w:sz w:val="22"/>
          <w:szCs w:val="22"/>
        </w:rPr>
        <w:t xml:space="preserve"> </w:t>
      </w:r>
      <w:r w:rsidR="008C3C06" w:rsidRPr="008C3C06">
        <w:rPr>
          <w:rFonts w:ascii="Calibri" w:hAnsi="Calibri"/>
          <w:sz w:val="22"/>
          <w:szCs w:val="22"/>
        </w:rPr>
        <w:t xml:space="preserve"> </w:t>
      </w:r>
      <w:r w:rsidR="008C3C06">
        <w:rPr>
          <w:rFonts w:ascii="Calibri" w:hAnsi="Calibri"/>
          <w:sz w:val="22"/>
          <w:szCs w:val="22"/>
        </w:rPr>
        <w:t>High school diploma</w:t>
      </w:r>
      <w:r w:rsidR="008C3C06" w:rsidRPr="008C3C06">
        <w:rPr>
          <w:rFonts w:ascii="Calibri" w:hAnsi="Calibri"/>
          <w:sz w:val="22"/>
          <w:szCs w:val="22"/>
        </w:rPr>
        <w:t>, bachelor's degree or equivalent vocational training certificate.</w:t>
      </w:r>
    </w:p>
    <w:p w14:paraId="59F65C4E" w14:textId="38EA904B" w:rsidR="00454D71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Experience:</w:t>
      </w:r>
      <w:r w:rsidRPr="00BB1A5B">
        <w:rPr>
          <w:rFonts w:ascii="Calibri" w:hAnsi="Calibri"/>
          <w:sz w:val="22"/>
          <w:szCs w:val="22"/>
        </w:rPr>
        <w:t xml:space="preserve"> </w:t>
      </w:r>
      <w:r w:rsidR="00E720F9" w:rsidRPr="00E720F9">
        <w:rPr>
          <w:rFonts w:ascii="Calibri" w:hAnsi="Calibri"/>
          <w:sz w:val="22"/>
          <w:szCs w:val="22"/>
        </w:rPr>
        <w:t>Minimum 1 year experience in the luxury industry, hotels, gastronomic restaurants or banquets.</w:t>
      </w:r>
    </w:p>
    <w:p w14:paraId="439122F4" w14:textId="7FE6E785" w:rsidR="00454D71" w:rsidRPr="003E5580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Communication:</w:t>
      </w:r>
      <w:r w:rsidRPr="003E5580">
        <w:rPr>
          <w:rFonts w:ascii="Calibri" w:hAnsi="Calibri"/>
          <w:sz w:val="22"/>
          <w:szCs w:val="22"/>
        </w:rPr>
        <w:t xml:space="preserve"> </w:t>
      </w:r>
      <w:r w:rsidR="0064325B">
        <w:rPr>
          <w:rFonts w:ascii="Calibri" w:hAnsi="Calibri"/>
          <w:sz w:val="22"/>
          <w:szCs w:val="22"/>
        </w:rPr>
        <w:t>Medium/</w:t>
      </w:r>
      <w:r w:rsidR="00DF714D">
        <w:rPr>
          <w:rFonts w:ascii="Calibri" w:hAnsi="Calibri"/>
          <w:sz w:val="22"/>
          <w:szCs w:val="22"/>
        </w:rPr>
        <w:t>H</w:t>
      </w:r>
      <w:r w:rsidR="007A1086" w:rsidRPr="007A1086">
        <w:rPr>
          <w:rFonts w:ascii="Calibri" w:hAnsi="Calibri"/>
          <w:sz w:val="22"/>
          <w:szCs w:val="22"/>
        </w:rPr>
        <w:t>igh level of English and Spanish. Other languages are positively valued.</w:t>
      </w:r>
    </w:p>
    <w:p w14:paraId="31F6CCCC" w14:textId="7272AB51" w:rsidR="00454D71" w:rsidRPr="00183489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183489">
        <w:rPr>
          <w:rFonts w:ascii="Calibri" w:hAnsi="Calibri"/>
          <w:b/>
          <w:bCs/>
          <w:sz w:val="22"/>
          <w:szCs w:val="22"/>
        </w:rPr>
        <w:t>Skills:</w:t>
      </w:r>
      <w:r w:rsidRPr="00183489">
        <w:rPr>
          <w:rFonts w:ascii="Calibri" w:hAnsi="Calibri"/>
          <w:sz w:val="22"/>
          <w:szCs w:val="22"/>
        </w:rPr>
        <w:t xml:space="preserve"> </w:t>
      </w:r>
      <w:r w:rsidR="00934A99" w:rsidRPr="00934A99">
        <w:rPr>
          <w:rFonts w:ascii="Calibri" w:hAnsi="Calibri"/>
          <w:sz w:val="22"/>
          <w:szCs w:val="22"/>
        </w:rPr>
        <w:t>Problem solving. Flexibility. Active listening. Emotional intelligence. Customer service. Assertive communication. Commitment. Responsibility. Patience. Ability to work under pressure. Good non-verbal communication. Observant and detail oriented. Memory</w:t>
      </w:r>
      <w:r w:rsidR="008A55CE">
        <w:rPr>
          <w:rFonts w:ascii="Calibri" w:hAnsi="Calibri"/>
          <w:sz w:val="22"/>
          <w:szCs w:val="22"/>
        </w:rPr>
        <w:t>.</w:t>
      </w:r>
    </w:p>
    <w:p w14:paraId="641B8600" w14:textId="77777777" w:rsidR="00454D71" w:rsidRPr="00430935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Grooming:</w:t>
      </w:r>
      <w:r w:rsidRPr="00BB1A5B">
        <w:rPr>
          <w:rFonts w:ascii="Calibri" w:hAnsi="Calibri"/>
          <w:sz w:val="22"/>
          <w:szCs w:val="22"/>
        </w:rPr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619B3"/>
    <w:multiLevelType w:val="hybridMultilevel"/>
    <w:tmpl w:val="BA12F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CAF74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587DB9"/>
    <w:multiLevelType w:val="hybridMultilevel"/>
    <w:tmpl w:val="FE28D5E2"/>
    <w:lvl w:ilvl="0" w:tplc="256ADB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C3298F"/>
    <w:multiLevelType w:val="hybridMultilevel"/>
    <w:tmpl w:val="11402C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4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8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EEF5EDC"/>
    <w:multiLevelType w:val="hybridMultilevel"/>
    <w:tmpl w:val="B05E9DD6"/>
    <w:lvl w:ilvl="0" w:tplc="256ADB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26"/>
  </w:num>
  <w:num w:numId="3" w16cid:durableId="321548938">
    <w:abstractNumId w:val="35"/>
  </w:num>
  <w:num w:numId="4" w16cid:durableId="324552808">
    <w:abstractNumId w:val="43"/>
  </w:num>
  <w:num w:numId="5" w16cid:durableId="1563177535">
    <w:abstractNumId w:val="27"/>
  </w:num>
  <w:num w:numId="6" w16cid:durableId="1324431186">
    <w:abstractNumId w:val="25"/>
  </w:num>
  <w:num w:numId="7" w16cid:durableId="663626462">
    <w:abstractNumId w:val="47"/>
  </w:num>
  <w:num w:numId="8" w16cid:durableId="972947650">
    <w:abstractNumId w:val="48"/>
  </w:num>
  <w:num w:numId="9" w16cid:durableId="330455303">
    <w:abstractNumId w:val="7"/>
  </w:num>
  <w:num w:numId="10" w16cid:durableId="1190873011">
    <w:abstractNumId w:val="41"/>
  </w:num>
  <w:num w:numId="11" w16cid:durableId="1187059756">
    <w:abstractNumId w:val="19"/>
  </w:num>
  <w:num w:numId="12" w16cid:durableId="1403526813">
    <w:abstractNumId w:val="34"/>
  </w:num>
  <w:num w:numId="13" w16cid:durableId="325859529">
    <w:abstractNumId w:val="15"/>
  </w:num>
  <w:num w:numId="14" w16cid:durableId="1176769609">
    <w:abstractNumId w:val="10"/>
  </w:num>
  <w:num w:numId="15" w16cid:durableId="1928417222">
    <w:abstractNumId w:val="11"/>
  </w:num>
  <w:num w:numId="16" w16cid:durableId="536356842">
    <w:abstractNumId w:val="46"/>
  </w:num>
  <w:num w:numId="17" w16cid:durableId="2144809697">
    <w:abstractNumId w:val="30"/>
  </w:num>
  <w:num w:numId="18" w16cid:durableId="15890340">
    <w:abstractNumId w:val="29"/>
  </w:num>
  <w:num w:numId="19" w16cid:durableId="1954440636">
    <w:abstractNumId w:val="40"/>
  </w:num>
  <w:num w:numId="20" w16cid:durableId="1068921879">
    <w:abstractNumId w:val="6"/>
  </w:num>
  <w:num w:numId="21" w16cid:durableId="1968194476">
    <w:abstractNumId w:val="16"/>
  </w:num>
  <w:num w:numId="22" w16cid:durableId="1702391531">
    <w:abstractNumId w:val="31"/>
  </w:num>
  <w:num w:numId="23" w16cid:durableId="1775320871">
    <w:abstractNumId w:val="42"/>
  </w:num>
  <w:num w:numId="24" w16cid:durableId="1668971039">
    <w:abstractNumId w:val="17"/>
  </w:num>
  <w:num w:numId="25" w16cid:durableId="759184712">
    <w:abstractNumId w:val="14"/>
  </w:num>
  <w:num w:numId="26" w16cid:durableId="1266422643">
    <w:abstractNumId w:val="32"/>
  </w:num>
  <w:num w:numId="27" w16cid:durableId="1195271467">
    <w:abstractNumId w:val="45"/>
  </w:num>
  <w:num w:numId="28" w16cid:durableId="987782099">
    <w:abstractNumId w:val="36"/>
  </w:num>
  <w:num w:numId="29" w16cid:durableId="1166821320">
    <w:abstractNumId w:val="20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22"/>
  </w:num>
  <w:num w:numId="32" w16cid:durableId="1252855249">
    <w:abstractNumId w:val="23"/>
  </w:num>
  <w:num w:numId="33" w16cid:durableId="1514493804">
    <w:abstractNumId w:val="12"/>
  </w:num>
  <w:num w:numId="34" w16cid:durableId="784352084">
    <w:abstractNumId w:val="24"/>
  </w:num>
  <w:num w:numId="35" w16cid:durableId="1032536296">
    <w:abstractNumId w:val="33"/>
  </w:num>
  <w:num w:numId="36" w16cid:durableId="1105228148">
    <w:abstractNumId w:val="38"/>
  </w:num>
  <w:num w:numId="37" w16cid:durableId="1234701594">
    <w:abstractNumId w:val="18"/>
  </w:num>
  <w:num w:numId="38" w16cid:durableId="1335064143">
    <w:abstractNumId w:val="44"/>
  </w:num>
  <w:num w:numId="39" w16cid:durableId="1146121099">
    <w:abstractNumId w:val="39"/>
  </w:num>
  <w:num w:numId="40" w16cid:durableId="418329601">
    <w:abstractNumId w:val="37"/>
  </w:num>
  <w:num w:numId="41" w16cid:durableId="491990711">
    <w:abstractNumId w:val="8"/>
  </w:num>
  <w:num w:numId="42" w16cid:durableId="943994970">
    <w:abstractNumId w:val="9"/>
  </w:num>
  <w:num w:numId="43" w16cid:durableId="386615312">
    <w:abstractNumId w:val="28"/>
  </w:num>
  <w:num w:numId="44" w16cid:durableId="1659730148">
    <w:abstractNumId w:val="21"/>
  </w:num>
  <w:num w:numId="45" w16cid:durableId="581833545">
    <w:abstractNumId w:val="49"/>
  </w:num>
  <w:num w:numId="46" w16cid:durableId="47888666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43D66"/>
    <w:rsid w:val="000553A9"/>
    <w:rsid w:val="000745F7"/>
    <w:rsid w:val="0007515A"/>
    <w:rsid w:val="000804DE"/>
    <w:rsid w:val="00091760"/>
    <w:rsid w:val="00096E29"/>
    <w:rsid w:val="000A21CE"/>
    <w:rsid w:val="000A47D7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17B9C"/>
    <w:rsid w:val="001354E6"/>
    <w:rsid w:val="001656A8"/>
    <w:rsid w:val="00183113"/>
    <w:rsid w:val="00183489"/>
    <w:rsid w:val="00190265"/>
    <w:rsid w:val="001A44ED"/>
    <w:rsid w:val="001C386C"/>
    <w:rsid w:val="00200933"/>
    <w:rsid w:val="00200E25"/>
    <w:rsid w:val="00215476"/>
    <w:rsid w:val="0021573C"/>
    <w:rsid w:val="002227B2"/>
    <w:rsid w:val="00235FDC"/>
    <w:rsid w:val="002422A4"/>
    <w:rsid w:val="00246520"/>
    <w:rsid w:val="00253C11"/>
    <w:rsid w:val="00274BB7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E0CF6"/>
    <w:rsid w:val="002F2CFC"/>
    <w:rsid w:val="00311B24"/>
    <w:rsid w:val="00323BE2"/>
    <w:rsid w:val="00324CF3"/>
    <w:rsid w:val="00324F9D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957F7"/>
    <w:rsid w:val="003A7BC4"/>
    <w:rsid w:val="003B40A0"/>
    <w:rsid w:val="003B5B7F"/>
    <w:rsid w:val="003D0ACA"/>
    <w:rsid w:val="003E2482"/>
    <w:rsid w:val="003F43FD"/>
    <w:rsid w:val="003F5512"/>
    <w:rsid w:val="003F5F7E"/>
    <w:rsid w:val="003F6221"/>
    <w:rsid w:val="00413D0A"/>
    <w:rsid w:val="00421BDE"/>
    <w:rsid w:val="00427798"/>
    <w:rsid w:val="00427B11"/>
    <w:rsid w:val="004373B6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1087A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63311"/>
    <w:rsid w:val="0057226B"/>
    <w:rsid w:val="005764DE"/>
    <w:rsid w:val="00582916"/>
    <w:rsid w:val="00583CEA"/>
    <w:rsid w:val="00585B20"/>
    <w:rsid w:val="00594B08"/>
    <w:rsid w:val="005977A0"/>
    <w:rsid w:val="005A6E0E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33BC0"/>
    <w:rsid w:val="00642EEB"/>
    <w:rsid w:val="0064325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36D0"/>
    <w:rsid w:val="00694183"/>
    <w:rsid w:val="006944D5"/>
    <w:rsid w:val="006A4729"/>
    <w:rsid w:val="006C7186"/>
    <w:rsid w:val="006D6AFC"/>
    <w:rsid w:val="0070047F"/>
    <w:rsid w:val="0070609F"/>
    <w:rsid w:val="00711E68"/>
    <w:rsid w:val="00721ACA"/>
    <w:rsid w:val="00733F29"/>
    <w:rsid w:val="00735EC1"/>
    <w:rsid w:val="007554E0"/>
    <w:rsid w:val="007634C2"/>
    <w:rsid w:val="00765236"/>
    <w:rsid w:val="00781A74"/>
    <w:rsid w:val="00782997"/>
    <w:rsid w:val="007831AC"/>
    <w:rsid w:val="0079035B"/>
    <w:rsid w:val="007A1086"/>
    <w:rsid w:val="007A4B44"/>
    <w:rsid w:val="007C1E05"/>
    <w:rsid w:val="007C4469"/>
    <w:rsid w:val="007C7336"/>
    <w:rsid w:val="007D712B"/>
    <w:rsid w:val="007D74B8"/>
    <w:rsid w:val="007E33FF"/>
    <w:rsid w:val="007E7FEA"/>
    <w:rsid w:val="007F40D1"/>
    <w:rsid w:val="007F43D0"/>
    <w:rsid w:val="007F55F1"/>
    <w:rsid w:val="007F57F6"/>
    <w:rsid w:val="008032FA"/>
    <w:rsid w:val="008039C7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A55CE"/>
    <w:rsid w:val="008C3C06"/>
    <w:rsid w:val="008C41A2"/>
    <w:rsid w:val="008D09C3"/>
    <w:rsid w:val="008E08B6"/>
    <w:rsid w:val="008E5AD2"/>
    <w:rsid w:val="008F2F06"/>
    <w:rsid w:val="008F465D"/>
    <w:rsid w:val="008F6758"/>
    <w:rsid w:val="00900B93"/>
    <w:rsid w:val="00905D17"/>
    <w:rsid w:val="009151D6"/>
    <w:rsid w:val="00923031"/>
    <w:rsid w:val="00923D2E"/>
    <w:rsid w:val="00934A99"/>
    <w:rsid w:val="009445F7"/>
    <w:rsid w:val="00947441"/>
    <w:rsid w:val="009512E2"/>
    <w:rsid w:val="009619BE"/>
    <w:rsid w:val="00976D69"/>
    <w:rsid w:val="00982B6E"/>
    <w:rsid w:val="00983239"/>
    <w:rsid w:val="00990B8A"/>
    <w:rsid w:val="009A0A77"/>
    <w:rsid w:val="009A1EA2"/>
    <w:rsid w:val="009A512A"/>
    <w:rsid w:val="009A5CA6"/>
    <w:rsid w:val="009A7BAF"/>
    <w:rsid w:val="009B114D"/>
    <w:rsid w:val="009B48AE"/>
    <w:rsid w:val="009C3171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125"/>
    <w:rsid w:val="00B24B37"/>
    <w:rsid w:val="00B32624"/>
    <w:rsid w:val="00B3445E"/>
    <w:rsid w:val="00B35D5C"/>
    <w:rsid w:val="00B410D8"/>
    <w:rsid w:val="00B41488"/>
    <w:rsid w:val="00B575D1"/>
    <w:rsid w:val="00B60C57"/>
    <w:rsid w:val="00B61BCD"/>
    <w:rsid w:val="00B654AC"/>
    <w:rsid w:val="00B66309"/>
    <w:rsid w:val="00B716BA"/>
    <w:rsid w:val="00B737D0"/>
    <w:rsid w:val="00B769D7"/>
    <w:rsid w:val="00BA3D0E"/>
    <w:rsid w:val="00BA735C"/>
    <w:rsid w:val="00BB1A5B"/>
    <w:rsid w:val="00BB2B30"/>
    <w:rsid w:val="00BB4C6A"/>
    <w:rsid w:val="00BB5FE1"/>
    <w:rsid w:val="00BC104A"/>
    <w:rsid w:val="00BC7B74"/>
    <w:rsid w:val="00BD0020"/>
    <w:rsid w:val="00BD1435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CD4376"/>
    <w:rsid w:val="00D0579F"/>
    <w:rsid w:val="00D06043"/>
    <w:rsid w:val="00D14112"/>
    <w:rsid w:val="00D15140"/>
    <w:rsid w:val="00D2389B"/>
    <w:rsid w:val="00D31890"/>
    <w:rsid w:val="00D334D3"/>
    <w:rsid w:val="00D33E7B"/>
    <w:rsid w:val="00D402CA"/>
    <w:rsid w:val="00D4223A"/>
    <w:rsid w:val="00D47EFE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F0849"/>
    <w:rsid w:val="00DF4DBA"/>
    <w:rsid w:val="00DF714D"/>
    <w:rsid w:val="00E05523"/>
    <w:rsid w:val="00E12DD7"/>
    <w:rsid w:val="00E203CE"/>
    <w:rsid w:val="00E24AED"/>
    <w:rsid w:val="00E2712B"/>
    <w:rsid w:val="00E318B1"/>
    <w:rsid w:val="00E35C43"/>
    <w:rsid w:val="00E45741"/>
    <w:rsid w:val="00E45C41"/>
    <w:rsid w:val="00E51665"/>
    <w:rsid w:val="00E720F9"/>
    <w:rsid w:val="00E804A2"/>
    <w:rsid w:val="00E8169B"/>
    <w:rsid w:val="00E83E89"/>
    <w:rsid w:val="00E9726E"/>
    <w:rsid w:val="00EA6BE8"/>
    <w:rsid w:val="00EA6CDD"/>
    <w:rsid w:val="00EB44DB"/>
    <w:rsid w:val="00EC3EB8"/>
    <w:rsid w:val="00EC738A"/>
    <w:rsid w:val="00ED3100"/>
    <w:rsid w:val="00EE1CC7"/>
    <w:rsid w:val="00EF05D0"/>
    <w:rsid w:val="00EF1E5E"/>
    <w:rsid w:val="00EF48A8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F550FAC82C24A955ED561241B02D2" ma:contentTypeVersion="14" ma:contentTypeDescription="Create a new document." ma:contentTypeScope="" ma:versionID="35921340d537b9b4683462613c2c1496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e2ccb9ae08413be14291d992aca20816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3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D968D-3AFE-4F7F-8A9F-010E00C38695}"/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512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103</cp:revision>
  <cp:lastPrinted>2015-06-27T14:36:00Z</cp:lastPrinted>
  <dcterms:created xsi:type="dcterms:W3CDTF">2024-06-10T13:46:00Z</dcterms:created>
  <dcterms:modified xsi:type="dcterms:W3CDTF">2024-07-05T14:54:00Z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